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64F10EE" w14:textId="77777777" w:rsidR="002547F4" w:rsidRDefault="00DB35A9" w:rsidP="00050899">
      <w:pPr>
        <w:suppressAutoHyphens/>
        <w:spacing w:line="360" w:lineRule="auto"/>
        <w:rPr>
          <w:rFonts w:eastAsia="Calibri"/>
          <w:b/>
          <w:bCs/>
          <w:i/>
          <w:szCs w:val="24"/>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2547F4" w:rsidRPr="002547F4">
        <w:rPr>
          <w:rFonts w:eastAsia="Calibri"/>
          <w:b/>
          <w:bCs/>
          <w:i/>
          <w:szCs w:val="24"/>
          <w:lang w:val="sq-AL"/>
        </w:rPr>
        <w:t>“Seminars and Workshops</w:t>
      </w:r>
      <w:r w:rsidR="002547F4" w:rsidRPr="002547F4">
        <w:rPr>
          <w:rFonts w:eastAsia="Calibri"/>
          <w:b/>
          <w:bCs/>
          <w:i/>
          <w:szCs w:val="24"/>
        </w:rPr>
        <w:t>”</w:t>
      </w:r>
    </w:p>
    <w:p w14:paraId="557803DE" w14:textId="4CAD6A5A" w:rsidR="002547F4" w:rsidRPr="002547F4" w:rsidRDefault="00B513FE" w:rsidP="002547F4">
      <w:pPr>
        <w:suppressAutoHyphens/>
        <w:spacing w:line="360" w:lineRule="auto"/>
        <w:rPr>
          <w:rFonts w:eastAsia="Calibri"/>
          <w:b/>
          <w:bCs/>
          <w:snapToGrid/>
          <w:color w:val="000000"/>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2547F4" w:rsidRPr="002547F4">
        <w:rPr>
          <w:rFonts w:eastAsia="Calibri"/>
          <w:b/>
          <w:bCs/>
          <w:snapToGrid/>
          <w:color w:val="000000"/>
          <w:szCs w:val="24"/>
        </w:rPr>
        <w:t xml:space="preserve">External Expertise Service for </w:t>
      </w:r>
      <w:r w:rsidR="002547F4" w:rsidRPr="002547F4">
        <w:rPr>
          <w:rFonts w:eastAsia="Calibri"/>
          <w:b/>
          <w:bCs/>
          <w:i/>
          <w:snapToGrid/>
          <w:color w:val="000000"/>
          <w:szCs w:val="24"/>
          <w:lang w:val="sq-AL"/>
        </w:rPr>
        <w:t>“Seminars and Workshops</w:t>
      </w:r>
      <w:r w:rsidR="002547F4" w:rsidRPr="002547F4">
        <w:rPr>
          <w:rFonts w:eastAsia="Calibri"/>
          <w:b/>
          <w:bCs/>
          <w:snapToGrid/>
          <w:color w:val="000000"/>
          <w:szCs w:val="24"/>
        </w:rPr>
        <w:t>” under the project “Local Energ</w:t>
      </w:r>
      <w:r w:rsidR="00F750EC">
        <w:rPr>
          <w:rFonts w:eastAsia="Calibri"/>
          <w:b/>
          <w:bCs/>
          <w:snapToGrid/>
          <w:color w:val="000000"/>
          <w:szCs w:val="24"/>
        </w:rPr>
        <w:t>e</w:t>
      </w:r>
      <w:r w:rsidR="002547F4" w:rsidRPr="002547F4">
        <w:rPr>
          <w:rFonts w:eastAsia="Calibri"/>
          <w:b/>
          <w:bCs/>
          <w:snapToGrid/>
          <w:color w:val="000000"/>
          <w:szCs w:val="24"/>
        </w:rPr>
        <w:t>tic Community 2</w:t>
      </w:r>
      <w:r w:rsidR="00F750EC">
        <w:rPr>
          <w:rFonts w:eastAsia="Calibri"/>
          <w:b/>
          <w:bCs/>
          <w:snapToGrid/>
          <w:color w:val="000000"/>
          <w:szCs w:val="24"/>
        </w:rPr>
        <w:t xml:space="preserve"> </w:t>
      </w:r>
      <w:r w:rsidR="002547F4" w:rsidRPr="002547F4">
        <w:rPr>
          <w:rFonts w:eastAsia="Calibri"/>
          <w:b/>
          <w:bCs/>
          <w:snapToGrid/>
          <w:color w:val="000000"/>
          <w:szCs w:val="24"/>
        </w:rPr>
        <w:t xml:space="preserve">(LEC+) </w:t>
      </w:r>
      <w:r w:rsidR="00F750EC">
        <w:rPr>
          <w:rFonts w:eastAsia="Calibri"/>
          <w:b/>
          <w:bCs/>
          <w:snapToGrid/>
          <w:color w:val="000000"/>
          <w:szCs w:val="24"/>
        </w:rPr>
        <w:t>-</w:t>
      </w:r>
      <w:r w:rsidR="002547F4" w:rsidRPr="002547F4">
        <w:rPr>
          <w:rFonts w:eastAsia="Calibri"/>
          <w:b/>
          <w:bCs/>
          <w:snapToGrid/>
          <w:color w:val="000000"/>
          <w:szCs w:val="24"/>
        </w:rPr>
        <w:t xml:space="preserve"> SA-0100100”/ Order </w:t>
      </w:r>
      <w:r w:rsidR="00F750EC">
        <w:rPr>
          <w:rFonts w:eastAsia="Calibri"/>
          <w:b/>
          <w:bCs/>
          <w:snapToGrid/>
          <w:color w:val="000000"/>
          <w:szCs w:val="24"/>
        </w:rPr>
        <w:t xml:space="preserve">No </w:t>
      </w:r>
      <w:r w:rsidR="002547F4" w:rsidRPr="002547F4">
        <w:rPr>
          <w:rFonts w:eastAsia="Calibri"/>
          <w:b/>
          <w:bCs/>
          <w:snapToGrid/>
          <w:color w:val="000000"/>
          <w:szCs w:val="24"/>
        </w:rPr>
        <w:t>39/ Prot no. 1087”</w:t>
      </w:r>
    </w:p>
    <w:p w14:paraId="35105DC8" w14:textId="0B9104F6" w:rsidR="00A76C96" w:rsidRPr="00A76C96" w:rsidRDefault="00A76C96" w:rsidP="002547F4">
      <w:pPr>
        <w:suppressAutoHyphens/>
        <w:spacing w:line="360" w:lineRule="auto"/>
        <w:rPr>
          <w:rStyle w:val="Strong"/>
          <w:sz w:val="22"/>
          <w:szCs w:val="22"/>
          <w:u w:val="single"/>
          <w:lang w:val="en-GB"/>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33D5E6C6"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w:t>
      </w:r>
      <w:r w:rsidR="00F750EC">
        <w:rPr>
          <w:rStyle w:val="Strong"/>
          <w:sz w:val="22"/>
          <w:szCs w:val="22"/>
          <w:lang w:val="en-GB"/>
        </w:rPr>
        <w:t xml:space="preserve"> </w:t>
      </w:r>
      <w:r w:rsidRPr="00A76C96">
        <w:rPr>
          <w:rStyle w:val="Strong"/>
          <w:sz w:val="22"/>
          <w:szCs w:val="22"/>
          <w:lang w:val="en-GB"/>
        </w:rPr>
        <w: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34C69011" w14:textId="67FF97BB" w:rsidR="002547F4" w:rsidRPr="002547F4" w:rsidRDefault="00B513FE" w:rsidP="002547F4">
      <w:pPr>
        <w:suppressAutoHyphens/>
        <w:spacing w:line="360" w:lineRule="auto"/>
        <w:rPr>
          <w:rFonts w:eastAsia="Calibri"/>
          <w:b/>
          <w:bCs/>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A76C96">
        <w:rPr>
          <w:rStyle w:val="Strong"/>
          <w:b w:val="0"/>
          <w:sz w:val="22"/>
          <w:szCs w:val="22"/>
          <w:lang w:val="en-GB"/>
        </w:rPr>
        <w:br/>
      </w:r>
      <w:r w:rsidR="007C201A" w:rsidRPr="002E51C6">
        <w:rPr>
          <w:rStyle w:val="Strong"/>
          <w:b w:val="0"/>
          <w:sz w:val="22"/>
          <w:szCs w:val="22"/>
          <w:highlight w:val="lightGray"/>
          <w:lang w:val="en-GB"/>
        </w:rPr>
        <w:br/>
      </w:r>
      <w:r w:rsidR="002547F4" w:rsidRPr="002547F4">
        <w:rPr>
          <w:rFonts w:eastAsia="Calibri"/>
          <w:b/>
          <w:bCs/>
          <w:snapToGrid/>
          <w:color w:val="000000"/>
          <w:szCs w:val="24"/>
        </w:rPr>
        <w:t xml:space="preserve">External Expertise Service for </w:t>
      </w:r>
      <w:r w:rsidR="002547F4" w:rsidRPr="002547F4">
        <w:rPr>
          <w:rFonts w:eastAsia="Calibri"/>
          <w:b/>
          <w:bCs/>
          <w:i/>
          <w:snapToGrid/>
          <w:color w:val="000000"/>
          <w:szCs w:val="24"/>
          <w:lang w:val="sq-AL"/>
        </w:rPr>
        <w:t>“Seminars and Workshops</w:t>
      </w:r>
      <w:r w:rsidR="002547F4" w:rsidRPr="002547F4">
        <w:rPr>
          <w:rFonts w:eastAsia="Calibri"/>
          <w:b/>
          <w:bCs/>
          <w:snapToGrid/>
          <w:color w:val="000000"/>
          <w:szCs w:val="24"/>
        </w:rPr>
        <w:t>” under the project  “Local Energ</w:t>
      </w:r>
      <w:r w:rsidR="00F750EC">
        <w:rPr>
          <w:rFonts w:eastAsia="Calibri"/>
          <w:b/>
          <w:bCs/>
          <w:snapToGrid/>
          <w:color w:val="000000"/>
          <w:szCs w:val="24"/>
        </w:rPr>
        <w:t>e</w:t>
      </w:r>
      <w:r w:rsidR="002547F4" w:rsidRPr="002547F4">
        <w:rPr>
          <w:rFonts w:eastAsia="Calibri"/>
          <w:b/>
          <w:bCs/>
          <w:snapToGrid/>
          <w:color w:val="000000"/>
          <w:szCs w:val="24"/>
        </w:rPr>
        <w:t>tic Community 2</w:t>
      </w:r>
      <w:r w:rsidR="00F750EC">
        <w:rPr>
          <w:rFonts w:eastAsia="Calibri"/>
          <w:b/>
          <w:bCs/>
          <w:snapToGrid/>
          <w:color w:val="000000"/>
          <w:szCs w:val="24"/>
        </w:rPr>
        <w:t xml:space="preserve"> </w:t>
      </w:r>
      <w:r w:rsidR="002547F4" w:rsidRPr="002547F4">
        <w:rPr>
          <w:rFonts w:eastAsia="Calibri"/>
          <w:b/>
          <w:bCs/>
          <w:snapToGrid/>
          <w:color w:val="000000"/>
          <w:szCs w:val="24"/>
        </w:rPr>
        <w:t xml:space="preserve">(LEC+) </w:t>
      </w:r>
      <w:r w:rsidR="00F750EC">
        <w:rPr>
          <w:rFonts w:eastAsia="Calibri"/>
          <w:b/>
          <w:bCs/>
          <w:snapToGrid/>
          <w:color w:val="000000"/>
          <w:szCs w:val="24"/>
        </w:rPr>
        <w:t>-</w:t>
      </w:r>
      <w:r w:rsidR="002547F4" w:rsidRPr="002547F4">
        <w:rPr>
          <w:rFonts w:eastAsia="Calibri"/>
          <w:b/>
          <w:bCs/>
          <w:snapToGrid/>
          <w:color w:val="000000"/>
          <w:szCs w:val="24"/>
        </w:rPr>
        <w:t xml:space="preserve"> SA-0100100”/ Order </w:t>
      </w:r>
      <w:r w:rsidR="00F750EC">
        <w:rPr>
          <w:rFonts w:eastAsia="Calibri"/>
          <w:b/>
          <w:bCs/>
          <w:snapToGrid/>
          <w:color w:val="000000"/>
          <w:szCs w:val="24"/>
        </w:rPr>
        <w:t xml:space="preserve">No </w:t>
      </w:r>
      <w:r w:rsidR="002547F4" w:rsidRPr="002547F4">
        <w:rPr>
          <w:rFonts w:eastAsia="Calibri"/>
          <w:b/>
          <w:bCs/>
          <w:snapToGrid/>
          <w:color w:val="000000"/>
          <w:szCs w:val="24"/>
        </w:rPr>
        <w:t xml:space="preserve">39/ Prot </w:t>
      </w:r>
      <w:r w:rsidR="00F750EC">
        <w:rPr>
          <w:rFonts w:eastAsia="Calibri"/>
          <w:b/>
          <w:bCs/>
          <w:snapToGrid/>
          <w:color w:val="000000"/>
          <w:szCs w:val="24"/>
        </w:rPr>
        <w:t>N</w:t>
      </w:r>
      <w:r w:rsidR="002547F4" w:rsidRPr="002547F4">
        <w:rPr>
          <w:rFonts w:eastAsia="Calibri"/>
          <w:b/>
          <w:bCs/>
          <w:snapToGrid/>
          <w:color w:val="000000"/>
          <w:szCs w:val="24"/>
        </w:rPr>
        <w:t>o 1087”</w:t>
      </w:r>
    </w:p>
    <w:p w14:paraId="0882407B" w14:textId="2310B929" w:rsidR="00CF366A" w:rsidRPr="008F66E7" w:rsidRDefault="00CF366A" w:rsidP="002547F4">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19B2A126"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2547F4">
        <w:rPr>
          <w:szCs w:val="24"/>
          <w:lang w:val="sq-AL"/>
        </w:rPr>
        <w:t>26, 928.00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lastRenderedPageBreak/>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0F37593B" w:rsidR="0000520C" w:rsidRPr="007C201A" w:rsidRDefault="00CC6D8C" w:rsidP="0000520C">
      <w:pPr>
        <w:outlineLvl w:val="0"/>
        <w:rPr>
          <w:rStyle w:val="Strong"/>
          <w:sz w:val="22"/>
          <w:szCs w:val="22"/>
          <w:u w:val="single"/>
          <w:lang w:val="en-GB"/>
        </w:rPr>
      </w:pPr>
      <w:r w:rsidRPr="00885065">
        <w:rPr>
          <w:rStyle w:val="Strong"/>
          <w:b w:val="0"/>
          <w:sz w:val="22"/>
          <w:szCs w:val="22"/>
          <w:lang w:val="en-GB"/>
        </w:rPr>
        <w:t xml:space="preserve">Date: </w:t>
      </w:r>
      <w:r w:rsidR="00885065" w:rsidRPr="00885065">
        <w:rPr>
          <w:rStyle w:val="Strong"/>
          <w:b w:val="0"/>
          <w:sz w:val="22"/>
          <w:szCs w:val="22"/>
          <w:lang w:val="en-GB"/>
        </w:rPr>
        <w:t>1</w:t>
      </w:r>
      <w:r w:rsidR="00F750EC">
        <w:rPr>
          <w:rStyle w:val="Strong"/>
          <w:b w:val="0"/>
          <w:sz w:val="22"/>
          <w:szCs w:val="22"/>
          <w:lang w:val="en-GB"/>
        </w:rPr>
        <w:t>2</w:t>
      </w:r>
      <w:r w:rsidR="00885065" w:rsidRPr="00885065">
        <w:rPr>
          <w:rStyle w:val="Strong"/>
          <w:b w:val="0"/>
          <w:sz w:val="22"/>
          <w:szCs w:val="22"/>
          <w:lang w:val="en-GB"/>
        </w:rPr>
        <w:t>.02.2025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749E81A6" w14:textId="5CFBC48B" w:rsidR="00F37712" w:rsidRDefault="00F37712" w:rsidP="00CC6D8C">
      <w:pPr>
        <w:outlineLvl w:val="0"/>
        <w:rPr>
          <w:rStyle w:val="Strong"/>
          <w:b w:val="0"/>
          <w:sz w:val="22"/>
          <w:szCs w:val="22"/>
          <w:lang w:val="en-GB"/>
        </w:rPr>
      </w:pPr>
      <w:r w:rsidRPr="00A4403F">
        <w:rPr>
          <w:rStyle w:val="Strong"/>
          <w:b w:val="0"/>
          <w:sz w:val="22"/>
          <w:szCs w:val="22"/>
          <w:lang w:val="en-GB"/>
        </w:rPr>
        <w:t>Duration o</w:t>
      </w:r>
      <w:r w:rsidR="00A4403F" w:rsidRPr="00A4403F">
        <w:rPr>
          <w:rStyle w:val="Strong"/>
          <w:b w:val="0"/>
          <w:sz w:val="22"/>
          <w:szCs w:val="22"/>
          <w:lang w:val="en-GB"/>
        </w:rPr>
        <w:t xml:space="preserve">f the contract implementation: </w:t>
      </w:r>
      <w:r w:rsidR="00F750EC">
        <w:rPr>
          <w:rStyle w:val="Strong"/>
          <w:b w:val="0"/>
          <w:sz w:val="22"/>
          <w:szCs w:val="22"/>
          <w:lang w:val="en-GB"/>
        </w:rPr>
        <w:t>4</w:t>
      </w:r>
      <w:r w:rsidRPr="00A4403F">
        <w:rPr>
          <w:rStyle w:val="Strong"/>
          <w:b w:val="0"/>
          <w:sz w:val="22"/>
          <w:szCs w:val="22"/>
          <w:lang w:val="en-GB"/>
        </w:rPr>
        <w:t xml:space="preserve"> months</w:t>
      </w:r>
      <w:r>
        <w:rPr>
          <w:rStyle w:val="Strong"/>
          <w:b w:val="0"/>
          <w:sz w:val="22"/>
          <w:szCs w:val="22"/>
          <w:lang w:val="en-GB"/>
        </w:rPr>
        <w:t xml:space="preserve"> </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4D735D49"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F750EC">
        <w:rPr>
          <w:rStyle w:val="Strong"/>
          <w:b w:val="0"/>
          <w:sz w:val="22"/>
          <w:szCs w:val="22"/>
          <w:lang w:val="en-GB"/>
        </w:rPr>
        <w:t>13</w:t>
      </w:r>
      <w:r w:rsidR="00885065" w:rsidRPr="00885065">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w:t>
      </w:r>
      <w:r w:rsidR="00F750EC">
        <w:rPr>
          <w:rStyle w:val="Strong"/>
          <w:b w:val="0"/>
          <w:sz w:val="22"/>
          <w:szCs w:val="22"/>
          <w:lang w:val="en-GB"/>
        </w:rPr>
        <w:t>2</w:t>
      </w:r>
      <w:r>
        <w:rPr>
          <w:rStyle w:val="Strong"/>
          <w:b w:val="0"/>
          <w:sz w:val="22"/>
          <w:szCs w:val="22"/>
          <w:lang w:val="en-GB"/>
        </w:rPr>
        <w:t>:00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88766" w14:textId="77777777" w:rsidR="00327912" w:rsidRDefault="00327912">
      <w:r>
        <w:separator/>
      </w:r>
    </w:p>
  </w:endnote>
  <w:endnote w:type="continuationSeparator" w:id="0">
    <w:p w14:paraId="6EA0A31F" w14:textId="77777777" w:rsidR="00327912" w:rsidRDefault="0032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4C474D9C"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2547F4">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2547F4">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52D49" w14:textId="77777777" w:rsidR="00327912" w:rsidRDefault="00327912">
      <w:r>
        <w:separator/>
      </w:r>
    </w:p>
  </w:footnote>
  <w:footnote w:type="continuationSeparator" w:id="0">
    <w:p w14:paraId="07221E71" w14:textId="77777777" w:rsidR="00327912" w:rsidRDefault="00327912">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09061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9223747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5919905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61571670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9462090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05862060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7538240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31290267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5259423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5526420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17264993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89050739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600143820">
    <w:abstractNumId w:val="17"/>
  </w:num>
  <w:num w:numId="14" w16cid:durableId="65865978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36917927">
    <w:abstractNumId w:val="13"/>
  </w:num>
  <w:num w:numId="16" w16cid:durableId="611283025">
    <w:abstractNumId w:val="15"/>
  </w:num>
  <w:num w:numId="17" w16cid:durableId="45182356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429080779">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691356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17599373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7419558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58275808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75604769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48774706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4026358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15128607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97714599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404376417">
    <w:abstractNumId w:val="27"/>
  </w:num>
  <w:num w:numId="29" w16cid:durableId="1896163669">
    <w:abstractNumId w:val="27"/>
  </w:num>
  <w:num w:numId="30" w16cid:durableId="1524241929">
    <w:abstractNumId w:val="27"/>
  </w:num>
  <w:num w:numId="31" w16cid:durableId="957762053">
    <w:abstractNumId w:val="27"/>
  </w:num>
  <w:num w:numId="32" w16cid:durableId="475486864">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108816034">
    <w:abstractNumId w:val="35"/>
  </w:num>
  <w:num w:numId="34" w16cid:durableId="485824131">
    <w:abstractNumId w:val="41"/>
  </w:num>
  <w:num w:numId="35" w16cid:durableId="1624342097">
    <w:abstractNumId w:val="34"/>
  </w:num>
  <w:num w:numId="36" w16cid:durableId="1715153648">
    <w:abstractNumId w:val="33"/>
  </w:num>
  <w:num w:numId="37" w16cid:durableId="1211914884">
    <w:abstractNumId w:val="36"/>
  </w:num>
  <w:num w:numId="38" w16cid:durableId="1688361857">
    <w:abstractNumId w:val="39"/>
  </w:num>
  <w:num w:numId="39" w16cid:durableId="1347832282">
    <w:abstractNumId w:val="44"/>
  </w:num>
  <w:num w:numId="40" w16cid:durableId="1664891411">
    <w:abstractNumId w:val="45"/>
  </w:num>
  <w:num w:numId="41" w16cid:durableId="417365847">
    <w:abstractNumId w:val="40"/>
  </w:num>
  <w:num w:numId="42" w16cid:durableId="2016686111">
    <w:abstractNumId w:val="43"/>
  </w:num>
  <w:num w:numId="43" w16cid:durableId="1166751205">
    <w:abstractNumId w:val="37"/>
  </w:num>
  <w:num w:numId="44" w16cid:durableId="1792478526">
    <w:abstractNumId w:val="38"/>
  </w:num>
  <w:num w:numId="45" w16cid:durableId="9660950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E6F59"/>
    <w:rsid w:val="001F08D0"/>
    <w:rsid w:val="001F120E"/>
    <w:rsid w:val="001F1546"/>
    <w:rsid w:val="001F47F3"/>
    <w:rsid w:val="001F5D80"/>
    <w:rsid w:val="00201320"/>
    <w:rsid w:val="00210466"/>
    <w:rsid w:val="00221CCE"/>
    <w:rsid w:val="00226829"/>
    <w:rsid w:val="00231106"/>
    <w:rsid w:val="00233B9D"/>
    <w:rsid w:val="00233DDA"/>
    <w:rsid w:val="00250A28"/>
    <w:rsid w:val="002547F4"/>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27912"/>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06D5"/>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85065"/>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642B0"/>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50EC"/>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597C1-1665-4BF7-B99F-8084E960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7</cp:revision>
  <cp:lastPrinted>2014-01-30T15:32:00Z</cp:lastPrinted>
  <dcterms:created xsi:type="dcterms:W3CDTF">2024-11-18T12:23:00Z</dcterms:created>
  <dcterms:modified xsi:type="dcterms:W3CDTF">2025-01-12T19:57:00Z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